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24746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24746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46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46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4870AC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283B06">
                    <w:rPr>
                      <w:i/>
                      <w:sz w:val="32"/>
                      <w:szCs w:val="32"/>
                      <w:u w:val="single"/>
                    </w:rPr>
                    <w:t>Урицкого, 120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283B06" w:rsidRPr="00283B06">
                    <w:rPr>
                      <w:i/>
                      <w:sz w:val="32"/>
                      <w:szCs w:val="32"/>
                      <w:u w:val="single"/>
                    </w:rPr>
                    <w:t>23:21:0401010:1930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46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46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DC371F">
                    <w:rPr>
                      <w:b/>
                      <w:i/>
                      <w:sz w:val="32"/>
                      <w:szCs w:val="32"/>
                      <w:u w:val="single"/>
                    </w:rPr>
                    <w:t>0117</w:t>
                  </w:r>
                  <w:r w:rsidR="003B2D72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3B2D72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DC371F">
                    <w:rPr>
                      <w:b/>
                      <w:i/>
                      <w:sz w:val="32"/>
                      <w:szCs w:val="32"/>
                      <w:u w:val="single"/>
                    </w:rPr>
                    <w:t>4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46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24746D" w:rsidP="00E73CFD">
      <w:pPr>
        <w:rPr>
          <w:i/>
          <w:sz w:val="32"/>
          <w:szCs w:val="32"/>
        </w:rPr>
      </w:pPr>
      <w:r w:rsidRPr="0024746D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24746D" w:rsidP="0036065F">
      <w:pPr>
        <w:rPr>
          <w:i/>
          <w:sz w:val="32"/>
          <w:szCs w:val="32"/>
        </w:rPr>
      </w:pPr>
      <w:r w:rsidRPr="0024746D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24746D" w:rsidP="00AE11C3">
      <w:pPr>
        <w:tabs>
          <w:tab w:val="left" w:pos="2604"/>
        </w:tabs>
      </w:pPr>
      <w:r w:rsidRPr="0024746D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24746D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283B0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1216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586133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86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746D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4746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26pt;margin-top:11.2pt;width:296pt;height:472.1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B6026E" w:rsidP="00B6026E">
      <w:pPr>
        <w:tabs>
          <w:tab w:val="left" w:pos="6436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4746D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-18.75pt;margin-top:8.55pt;width:390.55pt;height:75.6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7C0C21" w:rsidRPr="006D77AE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770A" w:rsidRDefault="0014770A" w:rsidP="002F1207"/>
                <w:p w:rsidR="002F1207" w:rsidRDefault="002F1207" w:rsidP="002F1207"/>
              </w:txbxContent>
            </v:textbox>
          </v:shape>
        </w:pict>
      </w: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4746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24746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24746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24746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283B0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22240" behindDoc="1" locked="0" layoutInCell="1" allowOverlap="1">
            <wp:simplePos x="0" y="0"/>
            <wp:positionH relativeFrom="column">
              <wp:posOffset>-91016</wp:posOffset>
            </wp:positionH>
            <wp:positionV relativeFrom="paragraph">
              <wp:posOffset>143933</wp:posOffset>
            </wp:positionV>
            <wp:extent cx="6404328" cy="7834488"/>
            <wp:effectExtent l="19050" t="0" r="0" b="0"/>
            <wp:wrapNone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834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746D" w:rsidRPr="0024746D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Копия </w:t>
                  </w:r>
                  <w:proofErr w:type="gramStart"/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E73CFD" w:rsidRPr="00CE3259">
                    <w:rPr>
                      <w:b/>
                    </w:rPr>
                    <w:t xml:space="preserve">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</w:t>
                  </w:r>
                  <w:proofErr w:type="gramEnd"/>
                  <w:r w:rsidR="00A03290">
                    <w:rPr>
                      <w:b/>
                    </w:rPr>
                    <w:t xml:space="preserve">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24746D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4746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46.45pt;margin-top:10.5pt;width:175.8pt;height:546.7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4746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.7pt;width:333.9pt;height:70.2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3B06" w:rsidRDefault="00283B06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280018" w:rsidRPr="0072559C" w:rsidRDefault="007C0C21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77AE" w:rsidRDefault="006D77AE" w:rsidP="0014770A"/>
                <w:p w:rsidR="00446409" w:rsidRDefault="00446409" w:rsidP="0014770A"/>
                <w:p w:rsidR="0072559C" w:rsidRDefault="0072559C" w:rsidP="0014770A"/>
              </w:txbxContent>
            </v:textbox>
          </v:shape>
        </w:pict>
      </w:r>
    </w:p>
    <w:p w:rsidR="00E73CFD" w:rsidRDefault="0024746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24746D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24746D">
        <w:rPr>
          <w:noProof/>
        </w:rPr>
        <w:pict>
          <v:shape id="_x0000_s1049" type="#_x0000_t202" style="position:absolute;left:0;text-align:left;margin-left:146.55pt;margin-top:18.95pt;width:251.9pt;height:39.2pt;z-index:251653632" filled="f" stroked="f">
            <v:textbox style="mso-next-textbox:#_x0000_s1049">
              <w:txbxContent>
                <w:p w:rsidR="0076071F" w:rsidRPr="00A45AA7" w:rsidRDefault="007C0C21" w:rsidP="0076071F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Р</w:t>
                  </w:r>
                  <w:r w:rsidR="00292823">
                    <w:rPr>
                      <w:sz w:val="24"/>
                      <w:szCs w:val="24"/>
                    </w:rPr>
                    <w:t>ассматриваем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 земельн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292823">
                    <w:rPr>
                      <w:sz w:val="24"/>
                      <w:szCs w:val="24"/>
                    </w:rPr>
                    <w:t xml:space="preserve"> участ</w:t>
                  </w:r>
                  <w:r>
                    <w:rPr>
                      <w:sz w:val="24"/>
                      <w:szCs w:val="24"/>
                    </w:rPr>
                    <w:t>о</w:t>
                  </w:r>
                  <w:r w:rsidR="00292823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A45AA7">
                    <w:rPr>
                      <w:sz w:val="24"/>
                      <w:szCs w:val="24"/>
                    </w:rPr>
                    <w:t>ориентировочно расположен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>
                    <w:rPr>
                      <w:b/>
                      <w:sz w:val="24"/>
                      <w:szCs w:val="24"/>
                    </w:rPr>
                    <w:t>Ж-1А</w:t>
                  </w:r>
                  <w:bookmarkStart w:id="0" w:name="_GoBack"/>
                  <w:bookmarkEnd w:id="0"/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Pr="0024746D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24746D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24746D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24746D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30485"/>
    <w:rsid w:val="002311BB"/>
    <w:rsid w:val="0023238E"/>
    <w:rsid w:val="00233FF8"/>
    <w:rsid w:val="0024069A"/>
    <w:rsid w:val="0024561E"/>
    <w:rsid w:val="0024746D"/>
    <w:rsid w:val="002511ED"/>
    <w:rsid w:val="002564EE"/>
    <w:rsid w:val="0025667A"/>
    <w:rsid w:val="00262873"/>
    <w:rsid w:val="0026365E"/>
    <w:rsid w:val="00280018"/>
    <w:rsid w:val="00283A16"/>
    <w:rsid w:val="00283B06"/>
    <w:rsid w:val="00284845"/>
    <w:rsid w:val="00287EE8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2D7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BB"/>
    <w:rsid w:val="003F15A8"/>
    <w:rsid w:val="003F7F1B"/>
    <w:rsid w:val="0040116B"/>
    <w:rsid w:val="00401471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6409"/>
    <w:rsid w:val="00451594"/>
    <w:rsid w:val="00472F4B"/>
    <w:rsid w:val="0047539F"/>
    <w:rsid w:val="00475FC7"/>
    <w:rsid w:val="00481573"/>
    <w:rsid w:val="004833E5"/>
    <w:rsid w:val="00484543"/>
    <w:rsid w:val="004869F5"/>
    <w:rsid w:val="004870AC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1505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95D28"/>
    <w:rsid w:val="006A3DD0"/>
    <w:rsid w:val="006B3F82"/>
    <w:rsid w:val="006B4DBF"/>
    <w:rsid w:val="006B5502"/>
    <w:rsid w:val="006B63D6"/>
    <w:rsid w:val="006B64E5"/>
    <w:rsid w:val="006D4AF7"/>
    <w:rsid w:val="006D77AE"/>
    <w:rsid w:val="006E3826"/>
    <w:rsid w:val="006F025C"/>
    <w:rsid w:val="006F0814"/>
    <w:rsid w:val="006F17D6"/>
    <w:rsid w:val="006F4743"/>
    <w:rsid w:val="006F4EF9"/>
    <w:rsid w:val="006F56C6"/>
    <w:rsid w:val="00700483"/>
    <w:rsid w:val="00701EC6"/>
    <w:rsid w:val="00702A2F"/>
    <w:rsid w:val="00702C72"/>
    <w:rsid w:val="007104A6"/>
    <w:rsid w:val="007132B9"/>
    <w:rsid w:val="007144C4"/>
    <w:rsid w:val="00715E39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5425B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0F15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211B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7538"/>
    <w:rsid w:val="00A6783E"/>
    <w:rsid w:val="00A70462"/>
    <w:rsid w:val="00A74A1D"/>
    <w:rsid w:val="00A81130"/>
    <w:rsid w:val="00A861ED"/>
    <w:rsid w:val="00A86DCA"/>
    <w:rsid w:val="00A912EF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026E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227D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C371F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26D76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4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1506373-075E-49FE-81B2-0C73560F1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397</TotalTime>
  <Pages>4</Pages>
  <Words>119</Words>
  <Characters>1262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Arhitektura1</cp:lastModifiedBy>
  <cp:revision>50</cp:revision>
  <cp:lastPrinted>2019-02-25T09:15:00Z</cp:lastPrinted>
  <dcterms:created xsi:type="dcterms:W3CDTF">2018-07-04T08:41:00Z</dcterms:created>
  <dcterms:modified xsi:type="dcterms:W3CDTF">2019-04-17T05:43:00Z</dcterms:modified>
</cp:coreProperties>
</file>